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8BBF6" w14:textId="7393FCC7" w:rsidR="00FE55A1" w:rsidRDefault="0077270D" w:rsidP="009B59DD">
      <w:pPr>
        <w:rPr>
          <w:rFonts w:ascii="Arial" w:hAnsi="Arial" w:cs="Arial"/>
          <w:bCs/>
          <w:sz w:val="20"/>
          <w:szCs w:val="20"/>
        </w:rPr>
      </w:pPr>
      <w:r w:rsidRPr="00BA72CB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DA4573">
        <w:rPr>
          <w:rFonts w:ascii="Arial" w:hAnsi="Arial" w:cs="Arial"/>
          <w:bCs/>
          <w:sz w:val="20"/>
          <w:szCs w:val="20"/>
        </w:rPr>
        <w:t xml:space="preserve">Załącznik nr </w:t>
      </w:r>
      <w:r w:rsidR="00E80E7B">
        <w:rPr>
          <w:rFonts w:ascii="Arial" w:hAnsi="Arial" w:cs="Arial"/>
          <w:bCs/>
          <w:sz w:val="20"/>
          <w:szCs w:val="20"/>
        </w:rPr>
        <w:t xml:space="preserve">4, postępowanie </w:t>
      </w:r>
      <w:r w:rsidR="009A5D08">
        <w:rPr>
          <w:rFonts w:ascii="Arial" w:hAnsi="Arial" w:cs="Arial"/>
          <w:bCs/>
          <w:sz w:val="20"/>
          <w:szCs w:val="20"/>
        </w:rPr>
        <w:t>78</w:t>
      </w:r>
      <w:r w:rsidR="009819B4">
        <w:rPr>
          <w:rFonts w:ascii="Arial" w:hAnsi="Arial" w:cs="Arial"/>
          <w:bCs/>
          <w:sz w:val="20"/>
          <w:szCs w:val="20"/>
        </w:rPr>
        <w:t>/PN/2024</w:t>
      </w:r>
    </w:p>
    <w:p w14:paraId="376B7C3E" w14:textId="77777777" w:rsidR="004C13B0" w:rsidRDefault="004C13B0" w:rsidP="009B59DD">
      <w:pPr>
        <w:rPr>
          <w:rFonts w:ascii="Arial" w:hAnsi="Arial" w:cs="Arial"/>
          <w:bCs/>
          <w:sz w:val="20"/>
          <w:szCs w:val="20"/>
        </w:rPr>
      </w:pPr>
    </w:p>
    <w:p w14:paraId="1935866D" w14:textId="33A06166" w:rsidR="009B59DD" w:rsidRDefault="009B59DD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C2A695B" w14:textId="77777777" w:rsidR="00765CBC" w:rsidRDefault="00765CBC" w:rsidP="00765CB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218A80B" w14:textId="4A22F4FA" w:rsidR="00765CBC" w:rsidRDefault="00765CBC" w:rsidP="00765CBC">
      <w:pPr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sz w:val="28"/>
          <w:szCs w:val="28"/>
          <w:u w:val="single"/>
        </w:rPr>
        <w:t>I. POTWIERDZENIE WARUNKÓW UDZIAŁU W POSTĘPOWANIU</w:t>
      </w:r>
    </w:p>
    <w:p w14:paraId="3A1CE6B9" w14:textId="77777777" w:rsidR="00765CBC" w:rsidRDefault="00765CBC" w:rsidP="00765CBC">
      <w:pPr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</w:p>
    <w:p w14:paraId="05DF3933" w14:textId="77777777" w:rsidR="00765CBC" w:rsidRDefault="00765CBC" w:rsidP="00765CBC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251432">
        <w:rPr>
          <w:rFonts w:ascii="Arial" w:hAnsi="Arial" w:cs="Arial"/>
          <w:b/>
        </w:rPr>
        <w:t>w postępowaniu</w:t>
      </w:r>
      <w:r>
        <w:rPr>
          <w:rFonts w:cs="Calibri"/>
          <w:b/>
        </w:rPr>
        <w:t xml:space="preserve"> </w:t>
      </w:r>
      <w:r w:rsidRPr="00E7112A">
        <w:rPr>
          <w:rFonts w:ascii="Arial" w:hAnsi="Arial" w:cs="Arial"/>
          <w:b/>
          <w:bCs/>
        </w:rPr>
        <w:t>o udzielenie zamówienia</w:t>
      </w:r>
      <w:r w:rsidRPr="00E7112A">
        <w:rPr>
          <w:rFonts w:ascii="Arial" w:hAnsi="Arial" w:cs="Arial"/>
          <w:bCs/>
        </w:rPr>
        <w:t xml:space="preserve"> </w:t>
      </w:r>
      <w:r w:rsidRPr="00E7112A">
        <w:rPr>
          <w:rFonts w:ascii="Arial" w:hAnsi="Arial" w:cs="Arial"/>
          <w:b/>
          <w:bCs/>
        </w:rPr>
        <w:t>pn.:</w:t>
      </w:r>
    </w:p>
    <w:p w14:paraId="5FA21877" w14:textId="77777777" w:rsidR="00765CBC" w:rsidRPr="00E7112A" w:rsidRDefault="00765CBC" w:rsidP="00765CBC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</w:p>
    <w:p w14:paraId="68917D3F" w14:textId="216C6694" w:rsidR="00765CBC" w:rsidRPr="009735CF" w:rsidRDefault="00765CBC" w:rsidP="00765CBC">
      <w:pPr>
        <w:pStyle w:val="Akapitzlist"/>
        <w:autoSpaceDN w:val="0"/>
        <w:spacing w:line="276" w:lineRule="auto"/>
        <w:ind w:left="993" w:hanging="993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9735CF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 xml:space="preserve">Odbiór i unieszkodliwianie odpadów pokonsumpcyjnych </w:t>
      </w:r>
      <w:r w:rsidR="009A5D08">
        <w:rPr>
          <w:rFonts w:ascii="Arial" w:hAnsi="Arial" w:cs="Arial"/>
          <w:b/>
          <w:sz w:val="28"/>
          <w:szCs w:val="28"/>
        </w:rPr>
        <w:t xml:space="preserve">w 2025 </w:t>
      </w:r>
      <w:r w:rsidRPr="009735CF">
        <w:rPr>
          <w:rFonts w:ascii="Arial" w:hAnsi="Arial" w:cs="Arial"/>
          <w:b/>
          <w:sz w:val="28"/>
          <w:szCs w:val="28"/>
        </w:rPr>
        <w:t>”,  po</w:t>
      </w:r>
      <w:r>
        <w:rPr>
          <w:rFonts w:ascii="Arial" w:hAnsi="Arial" w:cs="Arial"/>
          <w:b/>
          <w:sz w:val="28"/>
          <w:szCs w:val="28"/>
        </w:rPr>
        <w:t xml:space="preserve">stępowanie nr </w:t>
      </w:r>
      <w:r w:rsidR="009A5D08">
        <w:rPr>
          <w:rFonts w:ascii="Arial" w:hAnsi="Arial" w:cs="Arial"/>
          <w:b/>
          <w:sz w:val="28"/>
          <w:szCs w:val="28"/>
        </w:rPr>
        <w:t>78</w:t>
      </w:r>
      <w:r>
        <w:rPr>
          <w:rFonts w:ascii="Arial" w:hAnsi="Arial" w:cs="Arial"/>
          <w:b/>
          <w:sz w:val="28"/>
          <w:szCs w:val="28"/>
        </w:rPr>
        <w:t>/PN</w:t>
      </w:r>
      <w:r w:rsidRPr="009735CF">
        <w:rPr>
          <w:rFonts w:ascii="Arial" w:hAnsi="Arial" w:cs="Arial"/>
          <w:b/>
          <w:sz w:val="28"/>
          <w:szCs w:val="28"/>
        </w:rPr>
        <w:t>/2024.</w:t>
      </w:r>
    </w:p>
    <w:p w14:paraId="12C2A418" w14:textId="77777777" w:rsidR="00765CBC" w:rsidRDefault="00765CBC" w:rsidP="00765CBC">
      <w:pPr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</w:p>
    <w:p w14:paraId="0E7F1CD4" w14:textId="77777777" w:rsidR="00765CBC" w:rsidRDefault="00765CBC" w:rsidP="00765CBC">
      <w:pPr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  <w:shd w:val="clear" w:color="auto" w:fill="D9D9D9"/>
        </w:rPr>
      </w:pPr>
    </w:p>
    <w:p w14:paraId="4EF23D52" w14:textId="179BDF67" w:rsidR="00765CBC" w:rsidRP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  <w:b/>
        </w:rPr>
      </w:pPr>
      <w:r w:rsidRPr="00765CBC">
        <w:rPr>
          <w:rFonts w:ascii="Arial" w:eastAsia="Times New Roman" w:hAnsi="Arial" w:cs="Arial"/>
          <w:b/>
        </w:rPr>
        <w:t>1. SAMODZIELNIE SPEŁNIAM WARUNEK UDZIAŁU</w:t>
      </w:r>
      <w:r>
        <w:rPr>
          <w:rFonts w:ascii="Arial" w:eastAsia="Times New Roman" w:hAnsi="Arial" w:cs="Arial"/>
          <w:b/>
        </w:rPr>
        <w:t xml:space="preserve"> </w:t>
      </w:r>
      <w:r w:rsidRPr="00765CBC">
        <w:rPr>
          <w:rFonts w:ascii="Arial" w:eastAsia="Times New Roman" w:hAnsi="Arial" w:cs="Arial"/>
          <w:b/>
          <w:color w:val="FF0000"/>
          <w:vertAlign w:val="superscript"/>
        </w:rPr>
        <w:sym w:font="Symbol" w:char="F02A"/>
      </w:r>
      <w:r w:rsidRPr="00765CBC">
        <w:rPr>
          <w:rFonts w:ascii="Arial" w:eastAsia="Times New Roman" w:hAnsi="Arial" w:cs="Arial"/>
          <w:b/>
        </w:rPr>
        <w:t>:</w:t>
      </w:r>
    </w:p>
    <w:p w14:paraId="56F37B9F" w14:textId="0FB80751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  <w:r w:rsidRPr="00765CBC">
        <w:rPr>
          <w:rFonts w:ascii="Arial" w:eastAsia="Times New Roman" w:hAnsi="Arial" w:cs="Arial"/>
        </w:rPr>
        <w:t>Oświadczam, że spełniam warunki udziału w postępowaniu określone przez Zamawiającego w Ogłos</w:t>
      </w:r>
      <w:r>
        <w:rPr>
          <w:rFonts w:ascii="Arial" w:eastAsia="Times New Roman" w:hAnsi="Arial" w:cs="Arial"/>
        </w:rPr>
        <w:t xml:space="preserve">zeniu tj.: dysponuję minimum </w:t>
      </w:r>
      <w:r w:rsidR="009A5D08">
        <w:rPr>
          <w:rFonts w:ascii="Arial" w:eastAsia="Times New Roman" w:hAnsi="Arial" w:cs="Arial"/>
        </w:rPr>
        <w:t>30</w:t>
      </w:r>
      <w:r w:rsidRPr="00765CBC">
        <w:rPr>
          <w:rFonts w:ascii="Arial" w:eastAsia="Times New Roman" w:hAnsi="Arial" w:cs="Arial"/>
        </w:rPr>
        <w:t xml:space="preserve"> szt. </w:t>
      </w:r>
      <w:r>
        <w:rPr>
          <w:rFonts w:ascii="Arial" w:eastAsia="Times New Roman" w:hAnsi="Arial" w:cs="Arial"/>
        </w:rPr>
        <w:t xml:space="preserve">pojemników o poj. 120 l oraz </w:t>
      </w:r>
      <w:r w:rsidR="009A5D08">
        <w:rPr>
          <w:rFonts w:ascii="Arial" w:eastAsia="Times New Roman" w:hAnsi="Arial" w:cs="Arial"/>
        </w:rPr>
        <w:t>250</w:t>
      </w:r>
      <w:bookmarkStart w:id="0" w:name="_GoBack"/>
      <w:bookmarkEnd w:id="0"/>
      <w:r w:rsidRPr="00765CBC">
        <w:rPr>
          <w:rFonts w:ascii="Arial" w:eastAsia="Times New Roman" w:hAnsi="Arial" w:cs="Arial"/>
        </w:rPr>
        <w:t xml:space="preserve"> szt. pojemników o poj. 240 l przeznaczonymi na realizację przedmiotowego zamówienia.</w:t>
      </w:r>
    </w:p>
    <w:p w14:paraId="4E9978A7" w14:textId="77777777" w:rsidR="00765CBC" w:rsidRP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</w:p>
    <w:p w14:paraId="591A702A" w14:textId="77777777" w:rsidR="00765CBC" w:rsidRDefault="00765CBC" w:rsidP="00765CBC">
      <w:pPr>
        <w:adjustRightInd w:val="0"/>
        <w:ind w:hanging="170"/>
        <w:jc w:val="both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  <w:r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  <w:t xml:space="preserve">   UWAGA!: POWYŻSZE OŚWIADCZENIE NALEŻY PODPISAĆ ELEKTRONICZNYM PODPISEM KWALIFIKOWANYM.  </w:t>
      </w:r>
    </w:p>
    <w:p w14:paraId="02ACF0D0" w14:textId="77777777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</w:p>
    <w:p w14:paraId="43923117" w14:textId="5EA32951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……………………………………………………………………………………………….</w:t>
      </w:r>
    </w:p>
    <w:p w14:paraId="5BA3E27D" w14:textId="77777777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  <w:b/>
        </w:rPr>
      </w:pPr>
    </w:p>
    <w:p w14:paraId="19C9BF44" w14:textId="7014739B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  <w:b/>
        </w:rPr>
      </w:pPr>
      <w:r w:rsidRPr="00765CBC">
        <w:rPr>
          <w:rFonts w:ascii="Arial" w:eastAsia="Times New Roman" w:hAnsi="Arial" w:cs="Arial"/>
          <w:b/>
        </w:rPr>
        <w:t>LUB:</w:t>
      </w:r>
    </w:p>
    <w:p w14:paraId="1C6554C7" w14:textId="77777777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  <w:b/>
        </w:rPr>
      </w:pPr>
    </w:p>
    <w:p w14:paraId="44CF698C" w14:textId="05B05D28" w:rsidR="00765CBC" w:rsidRDefault="00765CBC" w:rsidP="00765CBC">
      <w:pPr>
        <w:adjustRightInd w:val="0"/>
        <w:spacing w:line="360" w:lineRule="auto"/>
        <w:jc w:val="both"/>
        <w:rPr>
          <w:rFonts w:ascii="Arial" w:hAnsi="Arial" w:cs="Arial"/>
          <w:bCs/>
          <w:i/>
          <w:color w:val="FF0000"/>
          <w:sz w:val="22"/>
          <w:szCs w:val="22"/>
        </w:rPr>
      </w:pPr>
      <w:r>
        <w:rPr>
          <w:rFonts w:ascii="Arial" w:eastAsia="Times New Roman" w:hAnsi="Arial" w:cs="Arial"/>
          <w:b/>
        </w:rPr>
        <w:t xml:space="preserve">2. POLEGAM NA ZDOLNOŚCI TECHNICZNEJ INNEGO PODMIOTU </w:t>
      </w:r>
      <w:r w:rsidRPr="00765CBC">
        <w:rPr>
          <w:rFonts w:ascii="Arial" w:eastAsia="Times New Roman" w:hAnsi="Arial" w:cs="Arial"/>
          <w:b/>
          <w:color w:val="FF0000"/>
          <w:vertAlign w:val="superscript"/>
        </w:rPr>
        <w:sym w:font="Symbol" w:char="F02A"/>
      </w:r>
      <w:r>
        <w:rPr>
          <w:rFonts w:ascii="Arial" w:eastAsia="Times New Roman" w:hAnsi="Arial" w:cs="Arial"/>
          <w:b/>
        </w:rPr>
        <w:t xml:space="preserve"> </w:t>
      </w:r>
      <w:r w:rsidRPr="009B59DD">
        <w:rPr>
          <w:rFonts w:ascii="Arial" w:hAnsi="Arial" w:cs="Arial"/>
          <w:bCs/>
          <w:i/>
          <w:color w:val="FF0000"/>
          <w:sz w:val="22"/>
          <w:szCs w:val="22"/>
        </w:rPr>
        <w:t xml:space="preserve">- Jeśli dotyczy </w:t>
      </w:r>
      <w:r>
        <w:rPr>
          <w:rFonts w:ascii="Arial" w:hAnsi="Arial" w:cs="Arial"/>
          <w:bCs/>
          <w:i/>
          <w:color w:val="FF0000"/>
          <w:sz w:val="22"/>
          <w:szCs w:val="22"/>
        </w:rPr>
        <w:t>– jeśli Wykonawca sam nie dysponuje wymaganą ilością pojemników:</w:t>
      </w:r>
    </w:p>
    <w:p w14:paraId="6410E757" w14:textId="77777777" w:rsidR="00765CBC" w:rsidRPr="009B59DD" w:rsidRDefault="00765CBC" w:rsidP="00765CBC">
      <w:pPr>
        <w:shd w:val="clear" w:color="auto" w:fill="FFFFFF"/>
        <w:spacing w:line="360" w:lineRule="auto"/>
        <w:jc w:val="center"/>
        <w:rPr>
          <w:rFonts w:ascii="Arial" w:hAnsi="Arial" w:cs="Arial"/>
          <w:bCs/>
          <w:i/>
          <w:color w:val="FF0000"/>
          <w:sz w:val="22"/>
          <w:szCs w:val="22"/>
        </w:rPr>
      </w:pPr>
    </w:p>
    <w:p w14:paraId="7787D962" w14:textId="77777777" w:rsidR="00765CBC" w:rsidRDefault="00765CBC" w:rsidP="00765CBC">
      <w:pPr>
        <w:shd w:val="clear" w:color="auto" w:fill="FFFFFF"/>
        <w:spacing w:line="360" w:lineRule="auto"/>
        <w:jc w:val="center"/>
        <w:rPr>
          <w:rFonts w:ascii="Arial" w:hAnsi="Arial" w:cs="Arial"/>
          <w:b/>
        </w:rPr>
      </w:pPr>
      <w:r w:rsidRPr="00251432">
        <w:rPr>
          <w:rFonts w:ascii="Arial" w:hAnsi="Arial" w:cs="Arial"/>
          <w:b/>
        </w:rPr>
        <w:t>ZOBOWIĄZANIE PODMIOTU UDOSTĘPNIAJĄCEGO ZASOBY</w:t>
      </w:r>
    </w:p>
    <w:p w14:paraId="593E8BA4" w14:textId="77777777" w:rsidR="00765CBC" w:rsidRPr="00FE55A1" w:rsidRDefault="00765CBC" w:rsidP="00765CBC">
      <w:pPr>
        <w:spacing w:line="276" w:lineRule="auto"/>
        <w:ind w:left="993" w:hanging="993"/>
        <w:jc w:val="both"/>
        <w:rPr>
          <w:rFonts w:ascii="Arial" w:hAnsi="Arial" w:cs="Arial"/>
          <w:b/>
        </w:rPr>
      </w:pPr>
    </w:p>
    <w:p w14:paraId="4F7FF4E2" w14:textId="77777777" w:rsidR="00765CBC" w:rsidRDefault="00765CBC" w:rsidP="00765CBC">
      <w:pPr>
        <w:shd w:val="clear" w:color="auto" w:fill="FFFFFF"/>
        <w:spacing w:line="360" w:lineRule="auto"/>
        <w:jc w:val="both"/>
        <w:rPr>
          <w:rFonts w:ascii="Arial" w:eastAsia="Calibri" w:hAnsi="Arial" w:cs="Arial"/>
          <w:lang w:eastAsia="en-US"/>
        </w:rPr>
      </w:pPr>
      <w:r w:rsidRPr="00E7112A">
        <w:rPr>
          <w:rFonts w:ascii="Arial" w:eastAsia="Calibri" w:hAnsi="Arial" w:cs="Arial"/>
          <w:b/>
          <w:lang w:eastAsia="en-US"/>
        </w:rPr>
        <w:t>Składane na podstawie art. 11</w:t>
      </w:r>
      <w:r>
        <w:rPr>
          <w:rFonts w:ascii="Arial" w:eastAsia="Calibri" w:hAnsi="Arial" w:cs="Arial"/>
          <w:b/>
          <w:lang w:eastAsia="en-US"/>
        </w:rPr>
        <w:t>8</w:t>
      </w:r>
      <w:r w:rsidRPr="00E7112A">
        <w:rPr>
          <w:rFonts w:ascii="Arial" w:eastAsia="Calibri" w:hAnsi="Arial" w:cs="Arial"/>
          <w:b/>
          <w:lang w:eastAsia="en-US"/>
        </w:rPr>
        <w:t xml:space="preserve"> ust. </w:t>
      </w:r>
      <w:r>
        <w:rPr>
          <w:rFonts w:ascii="Arial" w:eastAsia="Calibri" w:hAnsi="Arial" w:cs="Arial"/>
          <w:b/>
          <w:lang w:eastAsia="en-US"/>
        </w:rPr>
        <w:t>3</w:t>
      </w:r>
      <w:r w:rsidRPr="00E7112A">
        <w:rPr>
          <w:rFonts w:ascii="Arial" w:eastAsia="Calibri" w:hAnsi="Arial" w:cs="Arial"/>
          <w:lang w:eastAsia="en-US"/>
        </w:rPr>
        <w:t xml:space="preserve"> ustawy z dnia 11 września 2019 r. Prawo zamówień publicznych (</w:t>
      </w:r>
      <w:r>
        <w:rPr>
          <w:rFonts w:ascii="Arial" w:hAnsi="Arial" w:cs="Arial"/>
          <w:lang w:eastAsia="en-US"/>
        </w:rPr>
        <w:t>Dz. U. z 2023 r. poz. 1605</w:t>
      </w:r>
      <w:r w:rsidRPr="00E7112A">
        <w:rPr>
          <w:rFonts w:ascii="Arial" w:hAnsi="Arial" w:cs="Arial"/>
          <w:lang w:eastAsia="en-US"/>
        </w:rPr>
        <w:t xml:space="preserve"> z późn. zm</w:t>
      </w:r>
      <w:r>
        <w:rPr>
          <w:rFonts w:ascii="Arial" w:eastAsia="Calibri" w:hAnsi="Arial" w:cs="Arial"/>
          <w:lang w:eastAsia="en-US"/>
        </w:rPr>
        <w:t>.):</w:t>
      </w:r>
    </w:p>
    <w:p w14:paraId="7AE267ED" w14:textId="77777777" w:rsidR="00765CBC" w:rsidRPr="00E7112A" w:rsidRDefault="00765CBC" w:rsidP="00765CBC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</w:p>
    <w:p w14:paraId="5AB9E987" w14:textId="77777777" w:rsidR="00765CBC" w:rsidRPr="00251432" w:rsidRDefault="00765CBC" w:rsidP="00765CBC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251432">
        <w:rPr>
          <w:rFonts w:ascii="Arial" w:hAnsi="Arial" w:cs="Arial"/>
          <w:sz w:val="22"/>
          <w:szCs w:val="22"/>
        </w:rPr>
        <w:tab/>
      </w:r>
    </w:p>
    <w:p w14:paraId="37C82F7E" w14:textId="77777777" w:rsidR="00765CBC" w:rsidRDefault="00765CBC" w:rsidP="00765CBC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15D2C446" w14:textId="77777777" w:rsidR="00765CBC" w:rsidRPr="00251432" w:rsidRDefault="00765CBC" w:rsidP="00765CBC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 xml:space="preserve">niezbędne zasoby </w:t>
      </w:r>
      <w:r w:rsidRPr="00251432">
        <w:rPr>
          <w:rFonts w:ascii="Arial" w:hAnsi="Arial" w:cs="Arial"/>
          <w:sz w:val="22"/>
          <w:szCs w:val="22"/>
        </w:rPr>
        <w:tab/>
      </w:r>
    </w:p>
    <w:p w14:paraId="61109A3B" w14:textId="62C15822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  <w:vertAlign w:val="superscript"/>
        </w:rPr>
        <w:t xml:space="preserve"> (zakres zasobów, które zostaną udostępnione Wykonawcy – zdolność techniczna lub zawodowa </w:t>
      </w:r>
    </w:p>
    <w:p w14:paraId="2E5F05BA" w14:textId="77777777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</w:p>
    <w:p w14:paraId="54F9B0AF" w14:textId="77777777" w:rsidR="00765CBC" w:rsidRPr="00251432" w:rsidRDefault="00765CBC" w:rsidP="00765CBC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lastRenderedPageBreak/>
        <w:t>przy wykonywaniu przedmiotowego zamówienia.</w:t>
      </w:r>
    </w:p>
    <w:p w14:paraId="25D67744" w14:textId="77777777" w:rsidR="00765CBC" w:rsidRPr="00251432" w:rsidRDefault="00765CBC" w:rsidP="00765CBC">
      <w:pPr>
        <w:pStyle w:val="Zwykytekst1"/>
        <w:spacing w:before="120"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Oświadczam, że:</w:t>
      </w:r>
    </w:p>
    <w:p w14:paraId="2FAA3044" w14:textId="77777777" w:rsidR="00765CBC" w:rsidRPr="00251432" w:rsidRDefault="00765CBC" w:rsidP="00765CBC">
      <w:pPr>
        <w:pStyle w:val="Zwykytekst1"/>
        <w:numPr>
          <w:ilvl w:val="0"/>
          <w:numId w:val="27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2F0A5BE6" w14:textId="77777777" w:rsidR="00765CBC" w:rsidRDefault="00765CBC" w:rsidP="00765CBC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3B744D10" w14:textId="77777777" w:rsidR="00765CBC" w:rsidRDefault="00765CBC" w:rsidP="00765CBC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77BD35BA" w14:textId="77777777" w:rsidR="00765CBC" w:rsidRPr="00251432" w:rsidRDefault="00765CBC" w:rsidP="00765CBC">
      <w:pPr>
        <w:pStyle w:val="Zwykytekst1"/>
        <w:numPr>
          <w:ilvl w:val="0"/>
          <w:numId w:val="27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251432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30C31563" w14:textId="77777777" w:rsidR="00765CBC" w:rsidRDefault="00765CBC" w:rsidP="00765CBC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7183155" w14:textId="77777777" w:rsidR="00765CBC" w:rsidRDefault="00765CBC" w:rsidP="00765CBC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062976D4" w14:textId="77777777" w:rsidR="00765CBC" w:rsidRPr="00251432" w:rsidRDefault="00765CBC" w:rsidP="00765CBC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ind w:left="284" w:hanging="284"/>
        <w:contextualSpacing/>
        <w:rPr>
          <w:rFonts w:ascii="Arial" w:hAnsi="Arial" w:cs="Arial"/>
          <w:sz w:val="22"/>
          <w:szCs w:val="22"/>
          <w:lang w:eastAsia="ar-SA"/>
        </w:rPr>
      </w:pPr>
      <w:r w:rsidRPr="00251432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7FC05A89" w14:textId="77777777" w:rsidR="00765CBC" w:rsidRDefault="00765CBC" w:rsidP="00765CBC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15E2A77" w14:textId="77777777" w:rsidR="00765CBC" w:rsidRDefault="00765CBC" w:rsidP="00765CBC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648FD1E6" w14:textId="77777777" w:rsidR="00765CBC" w:rsidRPr="00251432" w:rsidRDefault="00765CBC" w:rsidP="00765CBC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ind w:left="284" w:hanging="284"/>
        <w:contextualSpacing/>
        <w:rPr>
          <w:rFonts w:ascii="Arial" w:hAnsi="Arial" w:cs="Arial"/>
          <w:sz w:val="22"/>
          <w:szCs w:val="22"/>
          <w:lang w:eastAsia="ar-SA"/>
        </w:rPr>
      </w:pPr>
      <w:r w:rsidRPr="00251432">
        <w:rPr>
          <w:rFonts w:ascii="Arial" w:hAnsi="Arial" w:cs="Arial"/>
          <w:sz w:val="22"/>
          <w:szCs w:val="22"/>
          <w:lang w:eastAsia="ar-SA"/>
        </w:rPr>
        <w:t>zakres mojego udziału przy wykonaniu zamówienia będzie następujący:</w:t>
      </w:r>
    </w:p>
    <w:p w14:paraId="7C744702" w14:textId="77777777" w:rsidR="00765CBC" w:rsidRDefault="00765CBC" w:rsidP="00765CBC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3D50B7E" w14:textId="77777777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6F26ACAC" w14:textId="77777777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39BB42C3" w14:textId="77777777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5FFD0B7A" w14:textId="77777777" w:rsidR="00765CBC" w:rsidRDefault="00765CBC" w:rsidP="00765CBC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p w14:paraId="09AE42F5" w14:textId="77777777" w:rsidR="00765CBC" w:rsidRPr="00251432" w:rsidRDefault="00765CBC" w:rsidP="00765CBC">
      <w:pPr>
        <w:spacing w:before="36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UWAGA: </w:t>
      </w:r>
      <w:r w:rsidRPr="00251432">
        <w:rPr>
          <w:rFonts w:ascii="Arial" w:hAnsi="Arial" w:cs="Arial"/>
          <w:b/>
          <w:color w:val="FF0000"/>
          <w:sz w:val="22"/>
          <w:szCs w:val="22"/>
        </w:rPr>
        <w:t xml:space="preserve">oświadczenie musi być opatrzone </w:t>
      </w:r>
      <w:r w:rsidRPr="00251432">
        <w:rPr>
          <w:rFonts w:ascii="Arial" w:hAnsi="Arial" w:cs="Arial"/>
          <w:b/>
          <w:bCs/>
          <w:color w:val="FF0000"/>
          <w:sz w:val="22"/>
          <w:szCs w:val="22"/>
        </w:rPr>
        <w:t>kwalifikowanym podpisem elektronicznym</w:t>
      </w:r>
      <w:r w:rsidRPr="00251432">
        <w:rPr>
          <w:rFonts w:ascii="Arial" w:hAnsi="Arial" w:cs="Arial"/>
          <w:b/>
          <w:color w:val="FF0000"/>
          <w:sz w:val="22"/>
          <w:szCs w:val="22"/>
        </w:rPr>
        <w:t xml:space="preserve"> przez podm</w:t>
      </w:r>
      <w:r>
        <w:rPr>
          <w:rFonts w:ascii="Arial" w:hAnsi="Arial" w:cs="Arial"/>
          <w:b/>
          <w:color w:val="FF0000"/>
          <w:sz w:val="22"/>
          <w:szCs w:val="22"/>
        </w:rPr>
        <w:t xml:space="preserve">iot udostępniający zasoby osobę lub osoby </w:t>
      </w:r>
      <w:r w:rsidRPr="00251432">
        <w:rPr>
          <w:rFonts w:ascii="Arial" w:hAnsi="Arial" w:cs="Arial"/>
          <w:b/>
          <w:color w:val="FF0000"/>
          <w:sz w:val="22"/>
          <w:szCs w:val="22"/>
        </w:rPr>
        <w:t>uprawnione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51432">
        <w:rPr>
          <w:rFonts w:ascii="Arial" w:hAnsi="Arial" w:cs="Arial"/>
          <w:b/>
          <w:color w:val="FF0000"/>
          <w:sz w:val="22"/>
          <w:szCs w:val="22"/>
        </w:rPr>
        <w:t xml:space="preserve">do reprezentowania podmiotu udostępniającego zasoby </w:t>
      </w:r>
    </w:p>
    <w:p w14:paraId="7D4B593D" w14:textId="77777777" w:rsidR="00765CBC" w:rsidRDefault="00765CBC" w:rsidP="00765CBC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02D0E863" w14:textId="77777777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</w:p>
    <w:p w14:paraId="4D920D69" w14:textId="1A9DFEF6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…………………………………………………………………………………………………..</w:t>
      </w:r>
    </w:p>
    <w:p w14:paraId="1CF8CC87" w14:textId="77777777" w:rsidR="00765CBC" w:rsidRDefault="00765CBC" w:rsidP="00765CBC">
      <w:pPr>
        <w:adjustRightInd w:val="0"/>
        <w:spacing w:line="360" w:lineRule="auto"/>
        <w:jc w:val="both"/>
        <w:rPr>
          <w:rFonts w:ascii="Arial" w:eastAsia="Times New Roman" w:hAnsi="Arial" w:cs="Arial"/>
        </w:rPr>
      </w:pPr>
    </w:p>
    <w:p w14:paraId="01E63C4F" w14:textId="77777777" w:rsidR="00765CBC" w:rsidRDefault="00765CBC" w:rsidP="00765CBC">
      <w:pPr>
        <w:adjustRightInd w:val="0"/>
        <w:ind w:left="5672"/>
        <w:jc w:val="both"/>
        <w:rPr>
          <w:sz w:val="22"/>
          <w:szCs w:val="22"/>
        </w:rPr>
      </w:pPr>
    </w:p>
    <w:p w14:paraId="09C0DAE5" w14:textId="4C73C9D7" w:rsidR="00765CBC" w:rsidRDefault="00765CBC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11130DBB" w14:textId="723BC58C" w:rsidR="00765CBC" w:rsidRDefault="00765CBC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7A1692E0" w14:textId="02DF2740" w:rsidR="00765CBC" w:rsidRDefault="00765CBC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233C323" w14:textId="1131D287" w:rsidR="00765CBC" w:rsidRDefault="00765CBC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3F66469B" w14:textId="66F165C1" w:rsidR="00765CBC" w:rsidRPr="00765CBC" w:rsidRDefault="00765CBC" w:rsidP="00765CBC">
      <w:pPr>
        <w:shd w:val="clear" w:color="auto" w:fill="FFFFFF"/>
        <w:spacing w:line="360" w:lineRule="auto"/>
        <w:rPr>
          <w:rFonts w:ascii="Arial" w:hAnsi="Arial" w:cs="Arial"/>
          <w:bCs/>
          <w:sz w:val="20"/>
          <w:szCs w:val="20"/>
        </w:rPr>
      </w:pPr>
      <w:r w:rsidRPr="00765CBC">
        <w:rPr>
          <w:rFonts w:ascii="Arial" w:eastAsia="Times New Roman" w:hAnsi="Arial" w:cs="Arial"/>
          <w:b/>
          <w:color w:val="FF0000"/>
          <w:vertAlign w:val="superscript"/>
        </w:rPr>
        <w:sym w:font="Symbol" w:char="F02A"/>
      </w:r>
      <w:r>
        <w:rPr>
          <w:rFonts w:ascii="Arial" w:eastAsia="Times New Roman" w:hAnsi="Arial" w:cs="Arial"/>
          <w:b/>
          <w:color w:val="FF0000"/>
          <w:vertAlign w:val="superscript"/>
        </w:rPr>
        <w:t xml:space="preserve"> </w:t>
      </w:r>
      <w:r w:rsidRPr="00765CBC">
        <w:rPr>
          <w:rFonts w:ascii="Arial" w:eastAsia="Times New Roman" w:hAnsi="Arial" w:cs="Arial"/>
          <w:b/>
          <w:color w:val="FF0000"/>
        </w:rPr>
        <w:t>wybrać odpowiednie.</w:t>
      </w:r>
    </w:p>
    <w:sectPr w:rsidR="00765CBC" w:rsidRPr="00765CBC" w:rsidSect="00FE55A1">
      <w:footerReference w:type="even" r:id="rId9"/>
      <w:footerReference w:type="default" r:id="rId10"/>
      <w:footerReference w:type="first" r:id="rId11"/>
      <w:footnotePr>
        <w:pos w:val="beneathText"/>
      </w:footnotePr>
      <w:pgSz w:w="11905" w:h="16837"/>
      <w:pgMar w:top="1418" w:right="851" w:bottom="1418" w:left="1985" w:header="1134" w:footer="10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93EC3" w14:textId="77777777" w:rsidR="00016AD6" w:rsidRDefault="00016AD6">
      <w:r>
        <w:separator/>
      </w:r>
    </w:p>
    <w:p w14:paraId="48B9A544" w14:textId="77777777" w:rsidR="00016AD6" w:rsidRDefault="00016AD6"/>
  </w:endnote>
  <w:endnote w:type="continuationSeparator" w:id="0">
    <w:p w14:paraId="234D6120" w14:textId="77777777" w:rsidR="00016AD6" w:rsidRDefault="00016AD6">
      <w:r>
        <w:continuationSeparator/>
      </w:r>
    </w:p>
    <w:p w14:paraId="6A93C910" w14:textId="77777777" w:rsidR="00016AD6" w:rsidRDefault="00016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E2874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402898855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4A99E59" w14:textId="626A93C5" w:rsidR="00765CBC" w:rsidRDefault="00765CB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9A5D08" w:rsidRPr="009A5D08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>/2</w:t>
        </w:r>
      </w:p>
    </w:sdtContent>
  </w:sdt>
  <w:p w14:paraId="3468023B" w14:textId="414FFAFF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0"/>
        <w:szCs w:val="20"/>
        <w:lang w:val="pl-PL"/>
      </w:rPr>
      <w:id w:val="-45625460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5785B8C" w14:textId="0EC990D8" w:rsidR="00E7112A" w:rsidRPr="00E7112A" w:rsidRDefault="00E7112A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 xml:space="preserve">str. </w: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7112A">
          <w:rPr>
            <w:rFonts w:ascii="Arial" w:hAnsi="Arial" w:cs="Arial"/>
            <w:sz w:val="20"/>
            <w:szCs w:val="20"/>
          </w:rPr>
          <w:instrText>PAGE    \* MERGEFORMAT</w:instrTex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A5D08" w:rsidRPr="009A5D08">
          <w:rPr>
            <w:rFonts w:ascii="Arial" w:eastAsiaTheme="majorEastAsia" w:hAnsi="Arial" w:cs="Arial"/>
            <w:noProof/>
            <w:sz w:val="20"/>
            <w:szCs w:val="20"/>
            <w:lang w:val="pl-PL"/>
          </w:rPr>
          <w:t>1</w:t>
        </w:r>
        <w:r w:rsidRPr="00E7112A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765CBC">
          <w:rPr>
            <w:rFonts w:ascii="Arial" w:eastAsiaTheme="majorEastAsia" w:hAnsi="Arial" w:cs="Arial"/>
            <w:sz w:val="20"/>
            <w:szCs w:val="20"/>
            <w:lang w:val="pl-PL"/>
          </w:rPr>
          <w:t>/2</w:t>
        </w:r>
      </w:p>
    </w:sdtContent>
  </w:sdt>
  <w:p w14:paraId="59AB034C" w14:textId="0CA4485A" w:rsidR="00215659" w:rsidRPr="00E7112A" w:rsidRDefault="0021565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6F604" w14:textId="77777777" w:rsidR="00016AD6" w:rsidRDefault="00016AD6">
      <w:r>
        <w:separator/>
      </w:r>
    </w:p>
    <w:p w14:paraId="1448EEAB" w14:textId="77777777" w:rsidR="00016AD6" w:rsidRDefault="00016AD6"/>
  </w:footnote>
  <w:footnote w:type="continuationSeparator" w:id="0">
    <w:p w14:paraId="7F4C64E6" w14:textId="77777777" w:rsidR="00016AD6" w:rsidRDefault="00016AD6">
      <w:r>
        <w:continuationSeparator/>
      </w:r>
    </w:p>
    <w:p w14:paraId="30C7B98D" w14:textId="77777777" w:rsidR="00016AD6" w:rsidRDefault="00016A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A81C9F"/>
    <w:multiLevelType w:val="hybridMultilevel"/>
    <w:tmpl w:val="9E4AEB92"/>
    <w:lvl w:ilvl="0" w:tplc="ED28D7D2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8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9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F10DE6"/>
    <w:multiLevelType w:val="hybridMultilevel"/>
    <w:tmpl w:val="E000F2F8"/>
    <w:lvl w:ilvl="0" w:tplc="F5B85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59"/>
  </w:num>
  <w:num w:numId="3">
    <w:abstractNumId w:val="57"/>
  </w:num>
  <w:num w:numId="4">
    <w:abstractNumId w:val="62"/>
  </w:num>
  <w:num w:numId="5">
    <w:abstractNumId w:val="52"/>
  </w:num>
  <w:num w:numId="6">
    <w:abstractNumId w:val="40"/>
  </w:num>
  <w:num w:numId="7">
    <w:abstractNumId w:val="51"/>
  </w:num>
  <w:num w:numId="8">
    <w:abstractNumId w:val="77"/>
  </w:num>
  <w:num w:numId="9">
    <w:abstractNumId w:val="79"/>
  </w:num>
  <w:num w:numId="10">
    <w:abstractNumId w:val="42"/>
  </w:num>
  <w:num w:numId="11">
    <w:abstractNumId w:val="46"/>
  </w:num>
  <w:num w:numId="12">
    <w:abstractNumId w:val="38"/>
  </w:num>
  <w:num w:numId="13">
    <w:abstractNumId w:val="53"/>
  </w:num>
  <w:num w:numId="14">
    <w:abstractNumId w:val="44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75"/>
  </w:num>
  <w:num w:numId="18">
    <w:abstractNumId w:val="43"/>
  </w:num>
  <w:num w:numId="19">
    <w:abstractNumId w:val="39"/>
  </w:num>
  <w:num w:numId="20">
    <w:abstractNumId w:val="68"/>
  </w:num>
  <w:num w:numId="21">
    <w:abstractNumId w:val="60"/>
  </w:num>
  <w:num w:numId="22">
    <w:abstractNumId w:val="65"/>
  </w:num>
  <w:num w:numId="23">
    <w:abstractNumId w:val="55"/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0"/>
  </w:num>
  <w:num w:numId="26">
    <w:abstractNumId w:val="61"/>
  </w:num>
  <w:num w:numId="2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6AD6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2772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1F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1E35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8C9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6D71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529A"/>
    <w:rsid w:val="00126A79"/>
    <w:rsid w:val="00130395"/>
    <w:rsid w:val="00130896"/>
    <w:rsid w:val="001329F8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10B4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DEA"/>
    <w:rsid w:val="00190088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0ACF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D7773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59"/>
    <w:rsid w:val="00215683"/>
    <w:rsid w:val="002174B9"/>
    <w:rsid w:val="002178A4"/>
    <w:rsid w:val="0022122F"/>
    <w:rsid w:val="002214E0"/>
    <w:rsid w:val="0022263D"/>
    <w:rsid w:val="0022462F"/>
    <w:rsid w:val="002249DE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00E"/>
    <w:rsid w:val="002361F2"/>
    <w:rsid w:val="00236EA0"/>
    <w:rsid w:val="00237022"/>
    <w:rsid w:val="002378DC"/>
    <w:rsid w:val="00237A02"/>
    <w:rsid w:val="002444C8"/>
    <w:rsid w:val="00244FEA"/>
    <w:rsid w:val="002465EF"/>
    <w:rsid w:val="0024751B"/>
    <w:rsid w:val="00247857"/>
    <w:rsid w:val="00247965"/>
    <w:rsid w:val="002501D8"/>
    <w:rsid w:val="00251432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4D51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1D12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3B0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62A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280"/>
    <w:rsid w:val="005157DF"/>
    <w:rsid w:val="0051798A"/>
    <w:rsid w:val="00517B5B"/>
    <w:rsid w:val="00520E6E"/>
    <w:rsid w:val="005210DC"/>
    <w:rsid w:val="00521558"/>
    <w:rsid w:val="0052178D"/>
    <w:rsid w:val="00525B2F"/>
    <w:rsid w:val="00526AB3"/>
    <w:rsid w:val="0053120C"/>
    <w:rsid w:val="00534C7B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0E3"/>
    <w:rsid w:val="00577A34"/>
    <w:rsid w:val="00580665"/>
    <w:rsid w:val="00581479"/>
    <w:rsid w:val="00582441"/>
    <w:rsid w:val="005841E4"/>
    <w:rsid w:val="00586ADA"/>
    <w:rsid w:val="00587E2B"/>
    <w:rsid w:val="005904ED"/>
    <w:rsid w:val="0059314C"/>
    <w:rsid w:val="00594FBA"/>
    <w:rsid w:val="00597109"/>
    <w:rsid w:val="00597557"/>
    <w:rsid w:val="00597C70"/>
    <w:rsid w:val="00597EC9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282E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4504"/>
    <w:rsid w:val="00674B21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4155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CB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60C5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E62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1CE2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672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B47"/>
    <w:rsid w:val="00956DE9"/>
    <w:rsid w:val="0095712A"/>
    <w:rsid w:val="00957132"/>
    <w:rsid w:val="0095761A"/>
    <w:rsid w:val="00960216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19B4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A5D08"/>
    <w:rsid w:val="009B0CA7"/>
    <w:rsid w:val="009B19D5"/>
    <w:rsid w:val="009B2936"/>
    <w:rsid w:val="009B5030"/>
    <w:rsid w:val="009B540A"/>
    <w:rsid w:val="009B59DD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0D5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28FA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1FC9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0B4C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218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D82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D22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29D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3F75"/>
    <w:rsid w:val="00DA4573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4879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18"/>
    <w:rsid w:val="00E003BF"/>
    <w:rsid w:val="00E00D31"/>
    <w:rsid w:val="00E01A79"/>
    <w:rsid w:val="00E02250"/>
    <w:rsid w:val="00E02E72"/>
    <w:rsid w:val="00E03E6B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AC2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6847"/>
    <w:rsid w:val="00E41CF4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5567"/>
    <w:rsid w:val="00E57A5E"/>
    <w:rsid w:val="00E57E66"/>
    <w:rsid w:val="00E57F7C"/>
    <w:rsid w:val="00E60809"/>
    <w:rsid w:val="00E61D81"/>
    <w:rsid w:val="00E62AD0"/>
    <w:rsid w:val="00E652A1"/>
    <w:rsid w:val="00E66CBC"/>
    <w:rsid w:val="00E7112A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0E7B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913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5B4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A3854"/>
    <w:rsid w:val="00FB0E45"/>
    <w:rsid w:val="00FB2E71"/>
    <w:rsid w:val="00FB30F7"/>
    <w:rsid w:val="00FB4D8E"/>
    <w:rsid w:val="00FB7527"/>
    <w:rsid w:val="00FB7BDA"/>
    <w:rsid w:val="00FC2056"/>
    <w:rsid w:val="00FC3D1F"/>
    <w:rsid w:val="00FC5130"/>
    <w:rsid w:val="00FD05D2"/>
    <w:rsid w:val="00FD1BBC"/>
    <w:rsid w:val="00FD2676"/>
    <w:rsid w:val="00FD3756"/>
    <w:rsid w:val="00FD4566"/>
    <w:rsid w:val="00FD4F48"/>
    <w:rsid w:val="00FD622B"/>
    <w:rsid w:val="00FE0126"/>
    <w:rsid w:val="00FE2133"/>
    <w:rsid w:val="00FE2C2D"/>
    <w:rsid w:val="00FE422B"/>
    <w:rsid w:val="00FE45B2"/>
    <w:rsid w:val="00FE55A1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Podsis rysunku,List bullet 2,Data wydania,List Paragraph,Akapit z listą;1_literowka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,List bullet 2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  <w:style w:type="paragraph" w:customStyle="1" w:styleId="Zwykytekst1">
    <w:name w:val="Zwykły tekst1"/>
    <w:basedOn w:val="Normalny"/>
    <w:rsid w:val="00251432"/>
    <w:pPr>
      <w:widowControl/>
    </w:pPr>
    <w:rPr>
      <w:rFonts w:ascii="Courier New" w:eastAsia="Calibri" w:hAnsi="Courier New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AEB1-644B-4B76-9315-FAB328AC65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CF8BDB-97C2-4579-99B2-E1E38DE4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Murawska Elżbieta</cp:lastModifiedBy>
  <cp:revision>4</cp:revision>
  <cp:lastPrinted>2022-12-13T07:29:00Z</cp:lastPrinted>
  <dcterms:created xsi:type="dcterms:W3CDTF">2024-10-17T08:56:00Z</dcterms:created>
  <dcterms:modified xsi:type="dcterms:W3CDTF">2024-10-17T09:39:00Z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5dfe638e-20f2-4ddf-8d4b-afd5cf39e71e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